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29E0A6BA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1B71E0">
        <w:rPr>
          <w:rFonts w:cs="Arial"/>
          <w:b/>
          <w:bCs/>
        </w:rPr>
        <w:t>(</w:t>
      </w:r>
      <w:r w:rsidR="00A36480" w:rsidRPr="001B71E0">
        <w:rPr>
          <w:rFonts w:cs="Arial"/>
          <w:b/>
          <w:bCs/>
        </w:rPr>
        <w:t>2023, 2024</w:t>
      </w:r>
      <w:r w:rsidR="001B71E0">
        <w:rPr>
          <w:rFonts w:cs="Arial"/>
          <w:b/>
          <w:bCs/>
        </w:rPr>
        <w:t>, 2025</w:t>
      </w:r>
      <w:r w:rsidR="00234451" w:rsidRPr="001B71E0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19FD9C71" w:rsidR="006D3D8E" w:rsidRPr="00840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655B33">
              <w:rPr>
                <w:rFonts w:ascii="Arial" w:hAnsi="Arial" w:cs="Arial"/>
                <w:szCs w:val="20"/>
              </w:rPr>
              <w:t>2</w:t>
            </w:r>
            <w:r w:rsidR="001B71E0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6336A2F9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983A21">
              <w:rPr>
                <w:rFonts w:ascii="Arial" w:hAnsi="Arial" w:cs="Arial"/>
                <w:szCs w:val="20"/>
              </w:rPr>
              <w:t>2</w:t>
            </w:r>
            <w:r w:rsidR="001B71E0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5AC26403" w14:textId="09379BD6" w:rsidR="003975C2" w:rsidRPr="00840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t>20</w:t>
            </w:r>
            <w:r w:rsidR="00757A73">
              <w:rPr>
                <w:rFonts w:ascii="Arial" w:hAnsi="Arial" w:cs="Arial"/>
                <w:szCs w:val="20"/>
              </w:rPr>
              <w:t>2</w:t>
            </w:r>
            <w:r w:rsidR="001B71E0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7796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9AD65D6" w14:textId="77777777" w:rsidR="00A36480" w:rsidRPr="00840953" w:rsidRDefault="00A36480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030D0" w14:textId="77777777" w:rsidR="006E5098" w:rsidRDefault="006E5098">
      <w:r>
        <w:separator/>
      </w:r>
    </w:p>
  </w:endnote>
  <w:endnote w:type="continuationSeparator" w:id="0">
    <w:p w14:paraId="75496D14" w14:textId="77777777" w:rsidR="006E5098" w:rsidRDefault="006E5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4CBFF" w14:textId="77777777" w:rsidR="000D076C" w:rsidRDefault="000D07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6CB7EE76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2E7D9C">
      <w:rPr>
        <w:rFonts w:cs="Arial"/>
        <w:sz w:val="18"/>
        <w:szCs w:val="18"/>
      </w:rPr>
      <w:t>08</w:t>
    </w:r>
    <w:r w:rsidR="001B71E0">
      <w:rPr>
        <w:rFonts w:cs="Arial"/>
        <w:sz w:val="18"/>
        <w:szCs w:val="18"/>
      </w:rPr>
      <w:t>.0</w:t>
    </w:r>
    <w:r w:rsidR="002E7D9C">
      <w:rPr>
        <w:rFonts w:cs="Arial"/>
        <w:sz w:val="18"/>
        <w:szCs w:val="18"/>
      </w:rPr>
      <w:t>6</w:t>
    </w:r>
    <w:r w:rsidR="001B71E0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dbo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79486" w14:textId="77777777" w:rsidR="000D076C" w:rsidRDefault="000D076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B1A69" w14:textId="77777777" w:rsidR="006E5098" w:rsidRDefault="006E5098">
      <w:r>
        <w:separator/>
      </w:r>
    </w:p>
  </w:footnote>
  <w:footnote w:type="continuationSeparator" w:id="0">
    <w:p w14:paraId="522A6AC4" w14:textId="77777777" w:rsidR="006E5098" w:rsidRDefault="006E5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C0640" w14:textId="77777777" w:rsidR="000D076C" w:rsidRDefault="000D076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5C44" w14:textId="77777777" w:rsidR="00A36480" w:rsidRPr="00A36480" w:rsidRDefault="00A36480" w:rsidP="00A36480">
    <w:pPr>
      <w:pStyle w:val="Kopfzeile"/>
      <w:rPr>
        <w:rFonts w:cs="Arial"/>
        <w:sz w:val="18"/>
        <w:lang w:val="de-DE"/>
      </w:rPr>
    </w:pPr>
    <w:r w:rsidRPr="00A36480">
      <w:rPr>
        <w:rFonts w:cs="Arial"/>
        <w:sz w:val="18"/>
      </w:rPr>
      <w:t xml:space="preserve">Auftraggeber: </w:t>
    </w:r>
    <w:r w:rsidRPr="00A36480">
      <w:rPr>
        <w:rFonts w:cs="Arial"/>
        <w:sz w:val="18"/>
        <w:lang w:val="de-DE"/>
      </w:rPr>
      <w:t>Landkreis Nienburg/Weser</w:t>
    </w:r>
  </w:p>
  <w:p w14:paraId="5C4F5845" w14:textId="77777777" w:rsidR="00A36480" w:rsidRPr="00A36480" w:rsidRDefault="00A36480" w:rsidP="00A36480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A36480">
      <w:rPr>
        <w:rFonts w:cs="Arial"/>
        <w:sz w:val="18"/>
      </w:rPr>
      <w:t>Projekt: Bildungscampus Nienburg</w:t>
    </w:r>
  </w:p>
  <w:p w14:paraId="6AFA386A" w14:textId="77777777" w:rsidR="00A36480" w:rsidRPr="00A36480" w:rsidRDefault="00A36480" w:rsidP="00A36480">
    <w:pPr>
      <w:pStyle w:val="Kopfzeile"/>
      <w:tabs>
        <w:tab w:val="clear" w:pos="9071"/>
        <w:tab w:val="right" w:pos="9354"/>
      </w:tabs>
      <w:rPr>
        <w:rFonts w:cs="Arial"/>
        <w:sz w:val="18"/>
      </w:rPr>
    </w:pPr>
    <w:r w:rsidRPr="00A36480">
      <w:rPr>
        <w:rFonts w:cs="Arial"/>
        <w:sz w:val="18"/>
      </w:rPr>
      <w:t>Projektsteuerung und Multiprojektmanagement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C995" w14:textId="77777777" w:rsidR="000D076C" w:rsidRDefault="000D076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bbNe6KdNy2InTELnGWKQgnyDyr0RqCsci5I/asH/VkUC2YTrGvr3RndDf6wwLcN0vEjNVn1CPk34+LVJ6tSOg==" w:salt="Y2VaPgjus6qOoCBESgpVT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076C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0F7CA2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20E3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B71E0"/>
    <w:rsid w:val="001C1FEB"/>
    <w:rsid w:val="001C2B82"/>
    <w:rsid w:val="001C5439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E7D9C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394D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1345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5098"/>
    <w:rsid w:val="006E627C"/>
    <w:rsid w:val="0070001A"/>
    <w:rsid w:val="007018A3"/>
    <w:rsid w:val="007023E2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8FE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26C3"/>
    <w:rsid w:val="00A171E8"/>
    <w:rsid w:val="00A30FC7"/>
    <w:rsid w:val="00A36480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0456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A48DF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Marie Ekaterina Palm</cp:lastModifiedBy>
  <cp:revision>14</cp:revision>
  <cp:lastPrinted>2017-05-13T13:50:00Z</cp:lastPrinted>
  <dcterms:created xsi:type="dcterms:W3CDTF">2022-10-27T13:46:00Z</dcterms:created>
  <dcterms:modified xsi:type="dcterms:W3CDTF">2026-06-08T15:13:00Z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